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77F92DDF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14:paraId="3C6E57BF" w14:textId="25856A76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D0CAE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4F71CC76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FD0CAE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D0CAE">
        <w:rPr>
          <w:rFonts w:ascii="Times New Roman" w:hAnsi="Times New Roman" w:cs="Times New Roman"/>
          <w:sz w:val="24"/>
          <w:szCs w:val="24"/>
          <w:lang w:val="lt-LT"/>
        </w:rPr>
        <w:t>17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27CACE6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Saulės pradinė mokykla</w:t>
      </w:r>
    </w:p>
    <w:p w14:paraId="1F4B8AE8" w14:textId="2F0A6E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2EC96B06" w14:textId="7989D05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Dainų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15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5A64A9D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1993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biržel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io 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5055926B" w:rsidR="00DF3397" w:rsidRPr="00A2167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 w:rsid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="00A21671"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="00A303B7"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18612307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FD0CA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AB9F890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Erika Masiliauskienė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7496" w14:textId="77777777" w:rsidR="006669ED" w:rsidRDefault="006669ED" w:rsidP="0087691B">
      <w:pPr>
        <w:spacing w:after="0" w:line="240" w:lineRule="auto"/>
      </w:pPr>
      <w:r>
        <w:separator/>
      </w:r>
    </w:p>
  </w:endnote>
  <w:endnote w:type="continuationSeparator" w:id="0">
    <w:p w14:paraId="2884F820" w14:textId="77777777" w:rsidR="006669ED" w:rsidRDefault="006669ED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655C" w14:textId="77777777" w:rsidR="006669ED" w:rsidRDefault="006669ED" w:rsidP="0087691B">
      <w:pPr>
        <w:spacing w:after="0" w:line="240" w:lineRule="auto"/>
      </w:pPr>
      <w:r>
        <w:separator/>
      </w:r>
    </w:p>
  </w:footnote>
  <w:footnote w:type="continuationSeparator" w:id="0">
    <w:p w14:paraId="653A2902" w14:textId="77777777" w:rsidR="006669ED" w:rsidRDefault="006669ED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1F6FEB"/>
    <w:rsid w:val="002112D2"/>
    <w:rsid w:val="002A4805"/>
    <w:rsid w:val="002B18CE"/>
    <w:rsid w:val="003333C7"/>
    <w:rsid w:val="003F6656"/>
    <w:rsid w:val="004464B6"/>
    <w:rsid w:val="004814DE"/>
    <w:rsid w:val="00482DEC"/>
    <w:rsid w:val="00517325"/>
    <w:rsid w:val="005512A2"/>
    <w:rsid w:val="00595BC5"/>
    <w:rsid w:val="005D1174"/>
    <w:rsid w:val="005D3DAF"/>
    <w:rsid w:val="005E181E"/>
    <w:rsid w:val="00603997"/>
    <w:rsid w:val="006669ED"/>
    <w:rsid w:val="006817C9"/>
    <w:rsid w:val="006C6DB3"/>
    <w:rsid w:val="006F34B6"/>
    <w:rsid w:val="0087691B"/>
    <w:rsid w:val="008A6510"/>
    <w:rsid w:val="00991D95"/>
    <w:rsid w:val="009C639B"/>
    <w:rsid w:val="00A05157"/>
    <w:rsid w:val="00A21671"/>
    <w:rsid w:val="00A303B7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  <w:rsid w:val="00F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Centralizuota Buhalterija</cp:lastModifiedBy>
  <dcterms:modified xsi:type="dcterms:W3CDTF">2023-07-17T10:57:00Z</dcterms:modified>
  <cp:revision>9</cp:revision>
</cp:coreProperties>
</file>